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2C17D7" w14:textId="01F4A4BF" w:rsidR="00343CEF" w:rsidRPr="00AC55AD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18"/>
        </w:rPr>
      </w:pPr>
      <w:r w:rsidRPr="00AC55AD">
        <w:rPr>
          <w:rFonts w:ascii="Arial" w:hAnsi="Arial" w:cs="Arial"/>
          <w:sz w:val="20"/>
          <w:szCs w:val="18"/>
        </w:rPr>
        <w:t>Hiermit erkläre/n ich/wir: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AC55AD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AC55AD" w:rsidRDefault="0046431F" w:rsidP="000F40E9">
            <w:pPr>
              <w:jc w:val="left"/>
              <w:rPr>
                <w:rFonts w:cs="Arial"/>
                <w:b/>
                <w:sz w:val="20"/>
                <w:szCs w:val="18"/>
              </w:rPr>
            </w:pPr>
            <w:r w:rsidRPr="00AC55AD">
              <w:rPr>
                <w:rFonts w:cs="Arial"/>
                <w:b/>
                <w:sz w:val="20"/>
                <w:szCs w:val="18"/>
              </w:rPr>
              <w:t>Name</w:t>
            </w:r>
            <w:r w:rsidR="001906AF" w:rsidRPr="00AC55AD">
              <w:rPr>
                <w:rFonts w:cs="Arial"/>
                <w:b/>
                <w:sz w:val="20"/>
                <w:szCs w:val="18"/>
              </w:rPr>
              <w:t xml:space="preserve"> und</w:t>
            </w:r>
            <w:r w:rsidRPr="00AC55AD">
              <w:rPr>
                <w:rFonts w:cs="Arial"/>
                <w:b/>
                <w:sz w:val="20"/>
                <w:szCs w:val="18"/>
              </w:rPr>
              <w:t xml:space="preserve"> Anschrift des </w:t>
            </w:r>
            <w:r w:rsidR="00ED5146" w:rsidRPr="00AC55AD">
              <w:rPr>
                <w:rFonts w:cs="Arial"/>
                <w:b/>
                <w:sz w:val="20"/>
                <w:szCs w:val="18"/>
              </w:rPr>
              <w:t>in Anspruch genommenen Unternehmens</w:t>
            </w:r>
          </w:p>
        </w:tc>
      </w:tr>
      <w:tr w:rsidR="0046431F" w:rsidRPr="00AC55AD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AC55AD" w:rsidRDefault="003A589B" w:rsidP="000A0596">
            <w:pPr>
              <w:spacing w:before="120"/>
              <w:rPr>
                <w:rFonts w:cs="Arial"/>
                <w:sz w:val="20"/>
                <w:szCs w:val="18"/>
              </w:rPr>
            </w:pPr>
            <w:r w:rsidRPr="00AC55AD">
              <w:rPr>
                <w:rFonts w:cs="Arial"/>
                <w:sz w:val="20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AC55AD">
              <w:rPr>
                <w:rFonts w:cs="Arial"/>
                <w:sz w:val="20"/>
                <w:szCs w:val="18"/>
              </w:rPr>
              <w:instrText xml:space="preserve"> FORMTEXT </w:instrText>
            </w:r>
            <w:r w:rsidRPr="00AC55AD">
              <w:rPr>
                <w:rFonts w:cs="Arial"/>
                <w:sz w:val="20"/>
                <w:szCs w:val="18"/>
              </w:rPr>
            </w:r>
            <w:r w:rsidRPr="00AC55AD">
              <w:rPr>
                <w:rFonts w:cs="Arial"/>
                <w:sz w:val="20"/>
                <w:szCs w:val="18"/>
              </w:rPr>
              <w:fldChar w:fldCharType="separate"/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Pr="00AC55AD">
              <w:rPr>
                <w:rFonts w:cs="Arial"/>
                <w:sz w:val="20"/>
                <w:szCs w:val="18"/>
              </w:rPr>
              <w:fldChar w:fldCharType="end"/>
            </w:r>
          </w:p>
        </w:tc>
      </w:tr>
    </w:tbl>
    <w:p w14:paraId="33A43910" w14:textId="768957DF" w:rsidR="0046431F" w:rsidRPr="00AC55AD" w:rsidRDefault="0046431F" w:rsidP="005C4E24">
      <w:pPr>
        <w:rPr>
          <w:sz w:val="20"/>
          <w:szCs w:val="18"/>
        </w:rPr>
      </w:pPr>
      <w:r w:rsidRPr="00AC55AD">
        <w:rPr>
          <w:sz w:val="20"/>
          <w:szCs w:val="18"/>
        </w:rPr>
        <w:t>im Falle der Beauftragung des nachfolgenden Unternehmens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AC55AD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AC55AD" w:rsidRDefault="0046431F" w:rsidP="000F40E9">
            <w:pPr>
              <w:jc w:val="left"/>
              <w:rPr>
                <w:rFonts w:cs="Arial"/>
                <w:b/>
                <w:sz w:val="20"/>
                <w:szCs w:val="18"/>
              </w:rPr>
            </w:pPr>
            <w:r w:rsidRPr="00AC55AD">
              <w:rPr>
                <w:rFonts w:cs="Arial"/>
                <w:b/>
                <w:sz w:val="20"/>
                <w:szCs w:val="18"/>
              </w:rPr>
              <w:t>Name</w:t>
            </w:r>
            <w:r w:rsidR="00B04143" w:rsidRPr="00AC55AD">
              <w:rPr>
                <w:rFonts w:cs="Arial"/>
                <w:b/>
                <w:sz w:val="20"/>
                <w:szCs w:val="18"/>
              </w:rPr>
              <w:t xml:space="preserve"> und</w:t>
            </w:r>
            <w:r w:rsidRPr="00AC55AD">
              <w:rPr>
                <w:rFonts w:cs="Arial"/>
                <w:b/>
                <w:sz w:val="20"/>
                <w:szCs w:val="18"/>
              </w:rPr>
              <w:t xml:space="preserve"> Anschrift des B</w:t>
            </w:r>
            <w:r w:rsidR="00411DF7" w:rsidRPr="00AC55AD">
              <w:rPr>
                <w:rFonts w:cs="Arial"/>
                <w:b/>
                <w:sz w:val="20"/>
                <w:szCs w:val="18"/>
              </w:rPr>
              <w:t>ewerbers</w:t>
            </w:r>
            <w:r w:rsidRPr="00AC55AD">
              <w:rPr>
                <w:rFonts w:cs="Arial"/>
                <w:b/>
                <w:sz w:val="20"/>
                <w:szCs w:val="18"/>
              </w:rPr>
              <w:t xml:space="preserve"> bzw.</w:t>
            </w:r>
            <w:r w:rsidR="00B04143" w:rsidRPr="00AC55AD">
              <w:rPr>
                <w:rFonts w:cs="Arial"/>
                <w:b/>
                <w:sz w:val="20"/>
                <w:szCs w:val="18"/>
              </w:rPr>
              <w:t xml:space="preserve"> der</w:t>
            </w:r>
            <w:r w:rsidRPr="00AC55AD">
              <w:rPr>
                <w:rFonts w:cs="Arial"/>
                <w:b/>
                <w:sz w:val="20"/>
                <w:szCs w:val="18"/>
              </w:rPr>
              <w:t xml:space="preserve"> Bietergemeinschaft </w:t>
            </w:r>
          </w:p>
        </w:tc>
      </w:tr>
      <w:tr w:rsidR="0046431F" w:rsidRPr="00AC55AD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AC55AD" w:rsidRDefault="003A589B" w:rsidP="000A0596">
            <w:pPr>
              <w:spacing w:before="120"/>
              <w:rPr>
                <w:rFonts w:cs="Arial"/>
                <w:sz w:val="20"/>
                <w:szCs w:val="18"/>
              </w:rPr>
            </w:pPr>
            <w:r w:rsidRPr="00AC55AD">
              <w:rPr>
                <w:rFonts w:cs="Arial"/>
                <w:sz w:val="20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AC55AD">
              <w:rPr>
                <w:rFonts w:cs="Arial"/>
                <w:sz w:val="20"/>
                <w:szCs w:val="18"/>
              </w:rPr>
              <w:instrText xml:space="preserve"> FORMTEXT </w:instrText>
            </w:r>
            <w:r w:rsidRPr="00AC55AD">
              <w:rPr>
                <w:rFonts w:cs="Arial"/>
                <w:sz w:val="20"/>
                <w:szCs w:val="18"/>
              </w:rPr>
            </w:r>
            <w:r w:rsidRPr="00AC55AD">
              <w:rPr>
                <w:rFonts w:cs="Arial"/>
                <w:sz w:val="20"/>
                <w:szCs w:val="18"/>
              </w:rPr>
              <w:fldChar w:fldCharType="separate"/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Pr="00AC55AD">
              <w:rPr>
                <w:rFonts w:cs="Arial"/>
                <w:sz w:val="20"/>
                <w:szCs w:val="18"/>
              </w:rPr>
              <w:fldChar w:fldCharType="end"/>
            </w:r>
          </w:p>
        </w:tc>
      </w:tr>
    </w:tbl>
    <w:p w14:paraId="6B501F55" w14:textId="7C8E9164" w:rsidR="0046431F" w:rsidRPr="00AC55AD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18"/>
        </w:rPr>
      </w:pPr>
      <w:r w:rsidRPr="00AC55AD">
        <w:rPr>
          <w:rFonts w:ascii="Arial" w:hAnsi="Arial" w:cs="Arial"/>
          <w:sz w:val="20"/>
          <w:szCs w:val="18"/>
        </w:rPr>
        <w:t>nachfolgende Leistungen</w:t>
      </w:r>
      <w:r w:rsidR="00ED5146" w:rsidRPr="00AC55AD">
        <w:rPr>
          <w:rFonts w:ascii="Arial" w:hAnsi="Arial" w:cs="Arial"/>
          <w:sz w:val="20"/>
          <w:szCs w:val="18"/>
        </w:rPr>
        <w:t>/Kapazitäten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AC55AD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AC55AD" w:rsidRDefault="0046431F" w:rsidP="000F40E9">
            <w:pPr>
              <w:jc w:val="left"/>
              <w:rPr>
                <w:rFonts w:cs="Arial"/>
                <w:b/>
                <w:sz w:val="20"/>
                <w:szCs w:val="18"/>
              </w:rPr>
            </w:pPr>
            <w:r w:rsidRPr="00AC55AD">
              <w:rPr>
                <w:rFonts w:cs="Arial"/>
                <w:b/>
                <w:sz w:val="20"/>
                <w:szCs w:val="18"/>
              </w:rPr>
              <w:t>Art</w:t>
            </w:r>
            <w:r w:rsidR="00ED5146" w:rsidRPr="00AC55AD">
              <w:rPr>
                <w:rFonts w:cs="Arial"/>
                <w:b/>
                <w:sz w:val="20"/>
                <w:szCs w:val="18"/>
              </w:rPr>
              <w:t xml:space="preserve"> und Umfang</w:t>
            </w:r>
            <w:r w:rsidRPr="00AC55AD">
              <w:rPr>
                <w:rFonts w:cs="Arial"/>
                <w:b/>
                <w:sz w:val="20"/>
                <w:szCs w:val="18"/>
              </w:rPr>
              <w:t xml:space="preserve"> der Leistung</w:t>
            </w:r>
            <w:r w:rsidR="00ED5146" w:rsidRPr="00AC55AD">
              <w:rPr>
                <w:rFonts w:cs="Arial"/>
                <w:b/>
                <w:sz w:val="20"/>
                <w:szCs w:val="18"/>
              </w:rPr>
              <w:t>/Kapazitäten</w:t>
            </w:r>
          </w:p>
        </w:tc>
      </w:tr>
      <w:tr w:rsidR="0046431F" w:rsidRPr="00AC55AD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AC55AD" w:rsidRDefault="003A589B" w:rsidP="000A0596">
            <w:pPr>
              <w:spacing w:before="120"/>
              <w:rPr>
                <w:rFonts w:cs="Arial"/>
                <w:sz w:val="20"/>
                <w:szCs w:val="18"/>
              </w:rPr>
            </w:pPr>
            <w:r w:rsidRPr="00AC55AD">
              <w:rPr>
                <w:rFonts w:cs="Arial"/>
                <w:sz w:val="20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AC55AD">
              <w:rPr>
                <w:rFonts w:cs="Arial"/>
                <w:sz w:val="20"/>
                <w:szCs w:val="18"/>
              </w:rPr>
              <w:instrText xml:space="preserve"> FORMTEXT </w:instrText>
            </w:r>
            <w:r w:rsidRPr="00AC55AD">
              <w:rPr>
                <w:rFonts w:cs="Arial"/>
                <w:sz w:val="20"/>
                <w:szCs w:val="18"/>
              </w:rPr>
            </w:r>
            <w:r w:rsidRPr="00AC55AD">
              <w:rPr>
                <w:rFonts w:cs="Arial"/>
                <w:sz w:val="20"/>
                <w:szCs w:val="18"/>
              </w:rPr>
              <w:fldChar w:fldCharType="separate"/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Pr="00AC55AD">
              <w:rPr>
                <w:rFonts w:cs="Arial"/>
                <w:sz w:val="20"/>
                <w:szCs w:val="18"/>
              </w:rPr>
              <w:fldChar w:fldCharType="end"/>
            </w:r>
          </w:p>
        </w:tc>
      </w:tr>
    </w:tbl>
    <w:p w14:paraId="510EE8D8" w14:textId="211E2F6C" w:rsidR="0046431F" w:rsidRPr="00AC55AD" w:rsidRDefault="00ED5146" w:rsidP="0046431F">
      <w:pPr>
        <w:pStyle w:val="Listenabsatz"/>
        <w:ind w:left="0"/>
        <w:jc w:val="both"/>
        <w:rPr>
          <w:rFonts w:ascii="Arial" w:hAnsi="Arial" w:cs="Arial"/>
          <w:sz w:val="20"/>
          <w:szCs w:val="18"/>
        </w:rPr>
      </w:pPr>
      <w:r w:rsidRPr="00AC55AD">
        <w:rPr>
          <w:rFonts w:ascii="Arial" w:hAnsi="Arial" w:cs="Arial"/>
          <w:sz w:val="20"/>
          <w:szCs w:val="18"/>
        </w:rPr>
        <w:t>zur Verfügung zu stellen.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AC55AD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AC55AD" w:rsidRDefault="00343CEF" w:rsidP="000F40E9">
            <w:pPr>
              <w:jc w:val="left"/>
              <w:rPr>
                <w:rFonts w:cs="Arial"/>
                <w:b/>
                <w:sz w:val="20"/>
                <w:szCs w:val="18"/>
              </w:rPr>
            </w:pPr>
            <w:r w:rsidRPr="00AC55AD">
              <w:rPr>
                <w:rFonts w:cs="Arial"/>
                <w:b/>
                <w:sz w:val="20"/>
                <w:szCs w:val="18"/>
              </w:rPr>
              <w:t>Ort, Datum, Stempel und Unterschrift(en)</w:t>
            </w:r>
            <w:r w:rsidR="00D71776" w:rsidRPr="00AC55AD">
              <w:rPr>
                <w:rFonts w:cs="Arial"/>
                <w:b/>
                <w:sz w:val="20"/>
                <w:szCs w:val="18"/>
              </w:rPr>
              <w:t xml:space="preserve"> </w:t>
            </w:r>
            <w:r w:rsidR="000A0596" w:rsidRPr="00AC55AD">
              <w:rPr>
                <w:rFonts w:cs="Arial"/>
                <w:b/>
                <w:sz w:val="20"/>
                <w:szCs w:val="18"/>
              </w:rPr>
              <w:t xml:space="preserve">oder Person des Erklärenden nach § 126b BGB </w:t>
            </w:r>
            <w:r w:rsidR="00D71776" w:rsidRPr="00AC55AD">
              <w:rPr>
                <w:rFonts w:cs="Arial"/>
                <w:b/>
                <w:sz w:val="20"/>
                <w:szCs w:val="18"/>
              </w:rPr>
              <w:t xml:space="preserve">des </w:t>
            </w:r>
            <w:r w:rsidR="00ED5146" w:rsidRPr="00AC55AD">
              <w:rPr>
                <w:rFonts w:cs="Arial"/>
                <w:b/>
                <w:sz w:val="20"/>
                <w:szCs w:val="18"/>
              </w:rPr>
              <w:t>in Anspruch genommenen Unternehmens</w:t>
            </w:r>
            <w:r w:rsidRPr="00AC55AD">
              <w:rPr>
                <w:rFonts w:cs="Arial"/>
                <w:b/>
                <w:sz w:val="20"/>
                <w:szCs w:val="18"/>
              </w:rPr>
              <w:t>:</w:t>
            </w:r>
          </w:p>
        </w:tc>
      </w:tr>
      <w:tr w:rsidR="00343CEF" w:rsidRPr="00AC55AD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AC55AD" w:rsidRDefault="003A589B" w:rsidP="000A0596">
            <w:pPr>
              <w:spacing w:before="120"/>
              <w:rPr>
                <w:rFonts w:cs="Arial"/>
                <w:sz w:val="20"/>
                <w:szCs w:val="18"/>
              </w:rPr>
            </w:pPr>
            <w:r w:rsidRPr="00AC55AD">
              <w:rPr>
                <w:rFonts w:cs="Arial"/>
                <w:sz w:val="20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AC55AD">
              <w:rPr>
                <w:rFonts w:cs="Arial"/>
                <w:sz w:val="20"/>
                <w:szCs w:val="18"/>
              </w:rPr>
              <w:instrText xml:space="preserve"> FORMTEXT </w:instrText>
            </w:r>
            <w:r w:rsidRPr="00AC55AD">
              <w:rPr>
                <w:rFonts w:cs="Arial"/>
                <w:sz w:val="20"/>
                <w:szCs w:val="18"/>
              </w:rPr>
            </w:r>
            <w:r w:rsidRPr="00AC55AD">
              <w:rPr>
                <w:rFonts w:cs="Arial"/>
                <w:sz w:val="20"/>
                <w:szCs w:val="18"/>
              </w:rPr>
              <w:fldChar w:fldCharType="separate"/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Pr="00AC55AD">
              <w:rPr>
                <w:rFonts w:cs="Arial"/>
                <w:sz w:val="20"/>
                <w:szCs w:val="18"/>
              </w:rPr>
              <w:fldChar w:fldCharType="end"/>
            </w:r>
          </w:p>
        </w:tc>
      </w:tr>
    </w:tbl>
    <w:p w14:paraId="7349656D" w14:textId="4BA0C3DB" w:rsidR="00ED5146" w:rsidRPr="00623FC7" w:rsidRDefault="00ED5146" w:rsidP="005C4E24">
      <w:pPr>
        <w:jc w:val="left"/>
        <w:rPr>
          <w:rFonts w:cs="Arial"/>
          <w:sz w:val="18"/>
          <w:szCs w:val="18"/>
        </w:rPr>
      </w:pPr>
    </w:p>
    <w:sectPr w:rsidR="00ED5146" w:rsidRPr="00623FC7" w:rsidSect="007E3A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851B8" w14:textId="77777777" w:rsidR="00723DAE" w:rsidRDefault="00723DAE">
      <w:r>
        <w:separator/>
      </w:r>
    </w:p>
  </w:endnote>
  <w:endnote w:type="continuationSeparator" w:id="0">
    <w:p w14:paraId="69A8DA39" w14:textId="77777777" w:rsidR="00723DAE" w:rsidRDefault="00723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EA8F4" w14:textId="77777777" w:rsidR="005C4E24" w:rsidRDefault="005C4E2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A80C21" w:rsidRPr="00CD707D" w14:paraId="1C965A34" w14:textId="77777777" w:rsidTr="00E63400">
      <w:tc>
        <w:tcPr>
          <w:tcW w:w="4323" w:type="dxa"/>
        </w:tcPr>
        <w:p w14:paraId="70DDC208" w14:textId="77777777" w:rsidR="00A80C21" w:rsidRPr="00CD707D" w:rsidRDefault="00A80C21" w:rsidP="00A80C21">
          <w:pPr>
            <w:pStyle w:val="Fuzeile"/>
            <w:rPr>
              <w:rFonts w:cs="Arial"/>
              <w:szCs w:val="18"/>
            </w:rPr>
          </w:pPr>
          <w:r w:rsidRPr="00CD707D">
            <w:rPr>
              <w:rFonts w:cs="Arial"/>
              <w:color w:val="A6A6A6" w:themeColor="background1" w:themeShade="A6"/>
              <w:szCs w:val="18"/>
            </w:rPr>
            <w:t>Rev. 05/21 dbo</w:t>
          </w:r>
        </w:p>
      </w:tc>
      <w:tc>
        <w:tcPr>
          <w:tcW w:w="4323" w:type="dxa"/>
        </w:tcPr>
        <w:p w14:paraId="06699C1B" w14:textId="77777777" w:rsidR="00A80C21" w:rsidRPr="00CD707D" w:rsidRDefault="00A80C21" w:rsidP="00A80C21">
          <w:pPr>
            <w:pStyle w:val="Fuzeile"/>
            <w:jc w:val="right"/>
            <w:rPr>
              <w:rFonts w:cs="Arial"/>
              <w:szCs w:val="18"/>
            </w:rPr>
          </w:pPr>
          <w:r w:rsidRPr="00CD707D">
            <w:rPr>
              <w:rFonts w:cs="Arial"/>
              <w:szCs w:val="18"/>
            </w:rPr>
            <w:t xml:space="preserve">Seite </w:t>
          </w:r>
          <w:r w:rsidRPr="00CD707D">
            <w:rPr>
              <w:rFonts w:cs="Arial"/>
              <w:szCs w:val="18"/>
            </w:rPr>
            <w:fldChar w:fldCharType="begin"/>
          </w:r>
          <w:r w:rsidRPr="00CD707D">
            <w:rPr>
              <w:rFonts w:cs="Arial"/>
              <w:szCs w:val="18"/>
            </w:rPr>
            <w:instrText>PAGE</w:instrText>
          </w:r>
          <w:r w:rsidRPr="00CD707D">
            <w:rPr>
              <w:rFonts w:cs="Arial"/>
              <w:szCs w:val="18"/>
            </w:rPr>
            <w:fldChar w:fldCharType="separate"/>
          </w:r>
          <w:r w:rsidRPr="00CD707D">
            <w:rPr>
              <w:rFonts w:cs="Arial"/>
              <w:szCs w:val="18"/>
            </w:rPr>
            <w:t>1</w:t>
          </w:r>
          <w:r w:rsidRPr="00CD707D">
            <w:rPr>
              <w:rFonts w:cs="Arial"/>
              <w:noProof/>
              <w:szCs w:val="18"/>
            </w:rPr>
            <w:fldChar w:fldCharType="end"/>
          </w:r>
          <w:r w:rsidRPr="00CD707D">
            <w:rPr>
              <w:rFonts w:cs="Arial"/>
              <w:szCs w:val="18"/>
            </w:rPr>
            <w:t xml:space="preserve"> von </w:t>
          </w:r>
          <w:r w:rsidRPr="00CD707D">
            <w:rPr>
              <w:rFonts w:cs="Arial"/>
              <w:szCs w:val="18"/>
            </w:rPr>
            <w:fldChar w:fldCharType="begin"/>
          </w:r>
          <w:r w:rsidRPr="00CD707D">
            <w:rPr>
              <w:rFonts w:cs="Arial"/>
              <w:szCs w:val="18"/>
            </w:rPr>
            <w:instrText>NUMPAGES</w:instrText>
          </w:r>
          <w:r w:rsidRPr="00CD707D">
            <w:rPr>
              <w:rFonts w:cs="Arial"/>
              <w:szCs w:val="18"/>
            </w:rPr>
            <w:fldChar w:fldCharType="separate"/>
          </w:r>
          <w:r w:rsidRPr="00CD707D">
            <w:rPr>
              <w:rFonts w:cs="Arial"/>
              <w:szCs w:val="18"/>
            </w:rPr>
            <w:t>4</w:t>
          </w:r>
          <w:r w:rsidRPr="00CD707D">
            <w:rPr>
              <w:rFonts w:cs="Arial"/>
              <w:noProof/>
              <w:szCs w:val="18"/>
            </w:rPr>
            <w:fldChar w:fldCharType="end"/>
          </w:r>
        </w:p>
      </w:tc>
    </w:tr>
  </w:tbl>
  <w:p w14:paraId="61D2BAF9" w14:textId="0C046003" w:rsidR="00235DBB" w:rsidRPr="00503F9A" w:rsidRDefault="00235DBB" w:rsidP="00503F9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2738F" w14:textId="77777777" w:rsidR="005C4E24" w:rsidRDefault="005C4E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DEC26" w14:textId="77777777" w:rsidR="00723DAE" w:rsidRDefault="00723DAE">
      <w:r>
        <w:separator/>
      </w:r>
    </w:p>
  </w:footnote>
  <w:footnote w:type="continuationSeparator" w:id="0">
    <w:p w14:paraId="53E7C38C" w14:textId="77777777" w:rsidR="00723DAE" w:rsidRDefault="00723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270D" w14:textId="77777777" w:rsidR="005C4E24" w:rsidRDefault="005C4E2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4857"/>
      <w:gridCol w:w="3117"/>
    </w:tblGrid>
    <w:tr w:rsidR="00256EDC" w14:paraId="29A4116E" w14:textId="77777777" w:rsidTr="00EE3E15">
      <w:trPr>
        <w:trHeight w:val="340"/>
      </w:trPr>
      <w:tc>
        <w:tcPr>
          <w:tcW w:w="1380" w:type="dxa"/>
        </w:tcPr>
        <w:p w14:paraId="5A18DC30" w14:textId="7C319228" w:rsidR="00256EDC" w:rsidRDefault="00256EDC" w:rsidP="00256EDC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bookmarkStart w:id="0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</w:tcPr>
        <w:p w14:paraId="06C40943" w14:textId="4B81B12A" w:rsidR="00256EDC" w:rsidRDefault="00256EDC" w:rsidP="00256EDC">
          <w:pPr>
            <w:pStyle w:val="Kopfzeile"/>
            <w:tabs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r w:rsidRPr="00C1638A">
            <w:rPr>
              <w:szCs w:val="16"/>
            </w:rPr>
            <w:t>Digitalagentur Smarte Grenzregion GmbH</w:t>
          </w:r>
        </w:p>
      </w:tc>
    </w:tr>
    <w:tr w:rsidR="00256EDC" w14:paraId="69F8A938" w14:textId="77777777" w:rsidTr="00EE3E15">
      <w:trPr>
        <w:trHeight w:val="340"/>
      </w:trPr>
      <w:tc>
        <w:tcPr>
          <w:tcW w:w="1380" w:type="dxa"/>
        </w:tcPr>
        <w:p w14:paraId="163D6462" w14:textId="625CBFB9" w:rsidR="00256EDC" w:rsidRPr="00CE43E5" w:rsidRDefault="00256EDC" w:rsidP="00256EDC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974" w:type="dxa"/>
          <w:gridSpan w:val="2"/>
        </w:tcPr>
        <w:p w14:paraId="4C40B8A6" w14:textId="36897878" w:rsidR="00256EDC" w:rsidRPr="00CE43E5" w:rsidRDefault="00256EDC" w:rsidP="00256EDC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634F4A">
            <w:rPr>
              <w:szCs w:val="16"/>
            </w:rPr>
            <w:t>SH-Navi</w:t>
          </w:r>
          <w:r w:rsidRPr="00634F4A">
            <w:rPr>
              <w:szCs w:val="16"/>
            </w:rPr>
            <w:br/>
            <w:t>zentrale Plattform für intermodale Mobilitätsauskunft und -planung für Schleswig-Holstein</w:t>
          </w:r>
        </w:p>
      </w:tc>
    </w:tr>
    <w:tr w:rsidR="001162FD" w14:paraId="42847CC6" w14:textId="77777777" w:rsidTr="00503F9A">
      <w:trPr>
        <w:trHeight w:val="340"/>
      </w:trPr>
      <w:tc>
        <w:tcPr>
          <w:tcW w:w="1380" w:type="dxa"/>
          <w:vAlign w:val="center"/>
        </w:tcPr>
        <w:p w14:paraId="0380BF49" w14:textId="06DE38C8" w:rsidR="001162FD" w:rsidRPr="00CE43E5" w:rsidRDefault="001162FD" w:rsidP="001162FD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>
            <w:rPr>
              <w:rFonts w:cs="Arial"/>
              <w:szCs w:val="18"/>
            </w:rPr>
            <w:t>Los 2</w:t>
          </w:r>
        </w:p>
      </w:tc>
      <w:tc>
        <w:tcPr>
          <w:tcW w:w="7974" w:type="dxa"/>
          <w:gridSpan w:val="2"/>
          <w:vAlign w:val="center"/>
        </w:tcPr>
        <w:p w14:paraId="7D37033F" w14:textId="09964D6B" w:rsidR="001162FD" w:rsidRPr="00CE43E5" w:rsidRDefault="001162FD" w:rsidP="001162FD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B213EE">
            <w:rPr>
              <w:rFonts w:cs="Arial"/>
              <w:szCs w:val="18"/>
            </w:rPr>
            <w:t>DevOps und Betrieb</w:t>
          </w:r>
        </w:p>
      </w:tc>
    </w:tr>
    <w:tr w:rsidR="00503F9A" w14:paraId="58FCEC71" w14:textId="77777777" w:rsidTr="00503F9A">
      <w:trPr>
        <w:trHeight w:val="340"/>
      </w:trPr>
      <w:tc>
        <w:tcPr>
          <w:tcW w:w="6237" w:type="dxa"/>
          <w:gridSpan w:val="2"/>
          <w:vAlign w:val="center"/>
        </w:tcPr>
        <w:p w14:paraId="20D580C0" w14:textId="77777777" w:rsidR="00503F9A" w:rsidRPr="0003374F" w:rsidRDefault="00503F9A" w:rsidP="005E2B1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Cs w:val="18"/>
            </w:rPr>
          </w:pPr>
          <w:r w:rsidRPr="005E2B19">
            <w:rPr>
              <w:rFonts w:cs="Arial"/>
              <w:b/>
              <w:bCs/>
              <w:szCs w:val="18"/>
            </w:rPr>
            <w:t>Anlage A2a – Verpflichtungserklärung zur Eignungsleihe</w:t>
          </w:r>
        </w:p>
      </w:tc>
      <w:tc>
        <w:tcPr>
          <w:tcW w:w="3117" w:type="dxa"/>
          <w:vAlign w:val="center"/>
        </w:tcPr>
        <w:p w14:paraId="6FB39F8E" w14:textId="6C4C25A0" w:rsidR="00503F9A" w:rsidRPr="0003374F" w:rsidRDefault="00256EDC" w:rsidP="00503F9A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szCs w:val="18"/>
            </w:rPr>
          </w:pPr>
          <w:r w:rsidRPr="00AC4CD8">
            <w:rPr>
              <w:rFonts w:cs="Arial"/>
              <w:b/>
              <w:bCs/>
            </w:rPr>
            <w:t>Stand:</w:t>
          </w:r>
          <w:r w:rsidRPr="002A70E6">
            <w:rPr>
              <w:rFonts w:cs="Arial"/>
            </w:rPr>
            <w:t xml:space="preserve"> </w:t>
          </w:r>
          <w:r>
            <w:rPr>
              <w:rFonts w:cs="Arial"/>
            </w:rPr>
            <w:t>29.05.2026</w:t>
          </w:r>
        </w:p>
      </w:tc>
    </w:tr>
    <w:bookmarkEnd w:id="0"/>
  </w:tbl>
  <w:p w14:paraId="659E784A" w14:textId="24ABB0ED" w:rsidR="002D42A6" w:rsidRPr="002D42A6" w:rsidRDefault="002D42A6" w:rsidP="005E2B19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FB1C" w14:textId="77777777" w:rsidR="005C4E24" w:rsidRDefault="005C4E2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8pt;height:114.6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lEI/bqCjS0nNu299B5NqazQClApbqxU/xov7n8CuRzq8JeFCpTCDRLDq94eeLMNVzvB5tAbKRqkKDePLZ8qIFw==" w:salt="dAUeaNu9bZc0OAyjAIQT+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C341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C46"/>
    <w:rsid w:val="000F5E54"/>
    <w:rsid w:val="0010068D"/>
    <w:rsid w:val="0011042C"/>
    <w:rsid w:val="00110444"/>
    <w:rsid w:val="001149C4"/>
    <w:rsid w:val="001162FD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0B4C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6EDC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B12D3"/>
    <w:rsid w:val="002B4A15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C6F1C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55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74889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03F9A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C4E24"/>
    <w:rsid w:val="005E2B19"/>
    <w:rsid w:val="005E3F71"/>
    <w:rsid w:val="005E54AD"/>
    <w:rsid w:val="005E55E3"/>
    <w:rsid w:val="005E574F"/>
    <w:rsid w:val="005E6AE4"/>
    <w:rsid w:val="005E7343"/>
    <w:rsid w:val="005F4326"/>
    <w:rsid w:val="00607E96"/>
    <w:rsid w:val="00614B2D"/>
    <w:rsid w:val="00616556"/>
    <w:rsid w:val="00623FC7"/>
    <w:rsid w:val="00627F67"/>
    <w:rsid w:val="00630350"/>
    <w:rsid w:val="0063388C"/>
    <w:rsid w:val="00634F68"/>
    <w:rsid w:val="00635090"/>
    <w:rsid w:val="00636486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10738"/>
    <w:rsid w:val="00722A14"/>
    <w:rsid w:val="00723DAE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57E83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2927"/>
    <w:rsid w:val="008965F3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27F1"/>
    <w:rsid w:val="00A53147"/>
    <w:rsid w:val="00A56697"/>
    <w:rsid w:val="00A57BBB"/>
    <w:rsid w:val="00A74442"/>
    <w:rsid w:val="00A80C21"/>
    <w:rsid w:val="00A82A5E"/>
    <w:rsid w:val="00A9219E"/>
    <w:rsid w:val="00A92A83"/>
    <w:rsid w:val="00AA3B10"/>
    <w:rsid w:val="00AA419E"/>
    <w:rsid w:val="00AC20BA"/>
    <w:rsid w:val="00AC55AD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46DA6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3E0B"/>
    <w:rsid w:val="00C8596C"/>
    <w:rsid w:val="00C872D9"/>
    <w:rsid w:val="00C90855"/>
    <w:rsid w:val="00C921A3"/>
    <w:rsid w:val="00C9224F"/>
    <w:rsid w:val="00C9597D"/>
    <w:rsid w:val="00C9656A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CF7111"/>
    <w:rsid w:val="00D0047E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E7C2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2DCF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71D03"/>
    <w:rsid w:val="00F720EA"/>
    <w:rsid w:val="00F82593"/>
    <w:rsid w:val="00F95384"/>
    <w:rsid w:val="00FA0249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C4E24"/>
    <w:pPr>
      <w:spacing w:before="60" w:after="120" w:line="360" w:lineRule="auto"/>
      <w:jc w:val="both"/>
    </w:pPr>
    <w:rPr>
      <w:rFonts w:ascii="Arial" w:hAnsi="Arial"/>
      <w:sz w:val="22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rsid w:val="00A82A5E"/>
    <w:pPr>
      <w:tabs>
        <w:tab w:val="right" w:pos="8504"/>
      </w:tabs>
      <w:spacing w:before="0" w:after="0"/>
    </w:pPr>
    <w:rPr>
      <w:sz w:val="18"/>
    </w:rPr>
  </w:style>
  <w:style w:type="paragraph" w:styleId="Kopfzeile">
    <w:name w:val="header"/>
    <w:basedOn w:val="Standard"/>
    <w:link w:val="KopfzeileZchn"/>
    <w:uiPriority w:val="99"/>
    <w:rsid w:val="00A82A5E"/>
    <w:pPr>
      <w:tabs>
        <w:tab w:val="center" w:pos="4819"/>
        <w:tab w:val="right" w:pos="9071"/>
      </w:tabs>
      <w:spacing w:before="0" w:after="0" w:line="240" w:lineRule="auto"/>
    </w:pPr>
    <w:rPr>
      <w:sz w:val="18"/>
    </w:r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A82A5E"/>
    <w:rPr>
      <w:rFonts w:ascii="Arial" w:hAnsi="Arial"/>
      <w:sz w:val="18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A82A5E"/>
    <w:rPr>
      <w:rFonts w:ascii="Arial" w:hAnsi="Arial"/>
      <w:sz w:val="18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1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b961d173-acc5-49e4-9f60-12361cc89a10</BSO999929>
</file>

<file path=customXml/itemProps1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lastModifiedBy>Benny-Kim Wendler</cp:lastModifiedBy>
  <cp:revision>7</cp:revision>
  <cp:lastPrinted>2016-07-14T11:58:00Z</cp:lastPrinted>
  <dcterms:created xsi:type="dcterms:W3CDTF">2023-05-16T14:15:00Z</dcterms:created>
  <dcterms:modified xsi:type="dcterms:W3CDTF">2026-05-28T17:50:00Z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